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CD1D" w14:textId="7A61A899" w:rsidR="00027897" w:rsidRPr="00735154" w:rsidRDefault="00027897" w:rsidP="0073515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Załącznik nr 1</w:t>
      </w:r>
    </w:p>
    <w:p w14:paraId="143FC46F" w14:textId="66185A7D" w:rsidR="00027897" w:rsidRPr="00706E90" w:rsidRDefault="00027897" w:rsidP="00706E90">
      <w:pPr>
        <w:spacing w:line="360" w:lineRule="auto"/>
        <w:jc w:val="center"/>
        <w:rPr>
          <w:rFonts w:cs="Arial"/>
          <w:b/>
          <w:sz w:val="28"/>
          <w:szCs w:val="28"/>
        </w:rPr>
      </w:pPr>
      <w:r w:rsidRPr="00027897">
        <w:rPr>
          <w:rFonts w:cs="Arial"/>
          <w:b/>
          <w:sz w:val="28"/>
          <w:szCs w:val="28"/>
        </w:rPr>
        <w:t>FORMULARZ OFERTOWY</w:t>
      </w:r>
    </w:p>
    <w:p w14:paraId="6D5FA093" w14:textId="77777777" w:rsidR="00027897" w:rsidRDefault="00027897" w:rsidP="00027897">
      <w:pPr>
        <w:pStyle w:val="Tekstpodstawowy"/>
        <w:spacing w:line="360" w:lineRule="auto"/>
        <w:rPr>
          <w:rFonts w:cs="Arial"/>
          <w:b/>
          <w:u w:val="single"/>
        </w:rPr>
      </w:pPr>
      <w:r>
        <w:rPr>
          <w:rFonts w:cs="Arial"/>
          <w:b/>
          <w:u w:val="single"/>
        </w:rPr>
        <w:t>Dane dotyczące Wykonawcy: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027897" w14:paraId="374F11FD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027D5" w14:textId="77777777" w:rsidR="00027897" w:rsidRDefault="00027897" w:rsidP="00027897">
            <w:pPr>
              <w:pStyle w:val="Tekstpodstawowy"/>
              <w:rPr>
                <w:rFonts w:cs="Arial"/>
                <w:b/>
              </w:rPr>
            </w:pPr>
            <w:r>
              <w:rPr>
                <w:rFonts w:cs="Arial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4D6BF" w14:textId="77777777" w:rsidR="00027897" w:rsidRDefault="00027897" w:rsidP="00027897">
            <w:pPr>
              <w:pStyle w:val="Tekstpodstawowy"/>
              <w:snapToGrid w:val="0"/>
              <w:rPr>
                <w:rFonts w:cs="Arial"/>
                <w:b/>
              </w:rPr>
            </w:pPr>
          </w:p>
        </w:tc>
      </w:tr>
      <w:tr w:rsidR="00027897" w14:paraId="7BAA7909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1DE04" w14:textId="77777777" w:rsidR="00027897" w:rsidRDefault="00027897" w:rsidP="0002789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Siedziba/adres:</w:t>
            </w:r>
          </w:p>
          <w:p w14:paraId="7E5F3EC1" w14:textId="77777777" w:rsidR="00027897" w:rsidRDefault="00027897" w:rsidP="00027897">
            <w:pPr>
              <w:pStyle w:val="Tekstpodstawowy"/>
              <w:rPr>
                <w:rFonts w:cs="Arial"/>
              </w:rPr>
            </w:pP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76355" w14:textId="77777777" w:rsidR="00027897" w:rsidRDefault="00027897" w:rsidP="00027897">
            <w:pPr>
              <w:pStyle w:val="Tekstpodstawowy"/>
              <w:snapToGrid w:val="0"/>
              <w:rPr>
                <w:rFonts w:cs="Arial"/>
              </w:rPr>
            </w:pPr>
          </w:p>
        </w:tc>
      </w:tr>
      <w:tr w:rsidR="00027897" w14:paraId="3FBBABDB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24135" w14:textId="77777777" w:rsidR="00027897" w:rsidRDefault="00027897" w:rsidP="0002789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NIP</w:t>
            </w:r>
          </w:p>
          <w:p w14:paraId="49BC80AB" w14:textId="77777777" w:rsidR="00027897" w:rsidRDefault="00027897" w:rsidP="00027897">
            <w:pPr>
              <w:pStyle w:val="Tekstpodstawowy"/>
              <w:rPr>
                <w:rFonts w:cs="Arial"/>
              </w:rPr>
            </w:pP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107F8" w14:textId="77777777" w:rsidR="00027897" w:rsidRDefault="00027897" w:rsidP="00027897">
            <w:pPr>
              <w:pStyle w:val="Tekstpodstawowy"/>
              <w:snapToGrid w:val="0"/>
              <w:rPr>
                <w:rFonts w:cs="Arial"/>
              </w:rPr>
            </w:pPr>
          </w:p>
        </w:tc>
      </w:tr>
      <w:tr w:rsidR="00706E90" w14:paraId="33151815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E51C8" w14:textId="28A5B047" w:rsidR="00706E90" w:rsidRDefault="00706E90" w:rsidP="0002789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Dane osoby do kontaktów: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54C6" w14:textId="77777777" w:rsidR="00706E90" w:rsidRDefault="00706E90" w:rsidP="00027897">
            <w:pPr>
              <w:pStyle w:val="Tekstpodstawowy"/>
              <w:snapToGrid w:val="0"/>
              <w:rPr>
                <w:rFonts w:cs="Arial"/>
              </w:rPr>
            </w:pPr>
          </w:p>
        </w:tc>
      </w:tr>
      <w:tr w:rsidR="00027897" w14:paraId="5ADAE566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CC694" w14:textId="77777777" w:rsidR="00027897" w:rsidRDefault="00027897" w:rsidP="0002789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Nr tel.</w:t>
            </w:r>
          </w:p>
          <w:p w14:paraId="6E1AE352" w14:textId="77777777" w:rsidR="00027897" w:rsidRDefault="00027897" w:rsidP="00027897">
            <w:pPr>
              <w:pStyle w:val="Tekstpodstawowy"/>
              <w:rPr>
                <w:rFonts w:cs="Arial"/>
              </w:rPr>
            </w:pP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AC8A" w14:textId="77777777" w:rsidR="00027897" w:rsidRDefault="00027897" w:rsidP="00027897">
            <w:pPr>
              <w:pStyle w:val="Tekstpodstawowy"/>
              <w:snapToGrid w:val="0"/>
              <w:rPr>
                <w:rFonts w:cs="Arial"/>
              </w:rPr>
            </w:pPr>
          </w:p>
        </w:tc>
      </w:tr>
      <w:tr w:rsidR="00027897" w14:paraId="2F047D6F" w14:textId="77777777" w:rsidTr="00706E90">
        <w:trPr>
          <w:trHeight w:hRule="exact" w:val="45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F6DE5" w14:textId="77777777" w:rsidR="00027897" w:rsidRDefault="00027897" w:rsidP="0002789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E-mail</w:t>
            </w:r>
          </w:p>
          <w:p w14:paraId="7147BCFC" w14:textId="77777777" w:rsidR="00027897" w:rsidRDefault="00027897" w:rsidP="00027897">
            <w:pPr>
              <w:pStyle w:val="Tekstpodstawowy"/>
              <w:rPr>
                <w:rFonts w:cs="Arial"/>
              </w:rPr>
            </w:pP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A04BC" w14:textId="77777777" w:rsidR="00027897" w:rsidRDefault="00027897" w:rsidP="00027897">
            <w:pPr>
              <w:pStyle w:val="Tekstpodstawowy"/>
              <w:snapToGrid w:val="0"/>
              <w:rPr>
                <w:rFonts w:cs="Arial"/>
              </w:rPr>
            </w:pPr>
          </w:p>
        </w:tc>
      </w:tr>
    </w:tbl>
    <w:p w14:paraId="663F6C75" w14:textId="64E91257" w:rsidR="00027897" w:rsidRPr="0043692F" w:rsidRDefault="00BA17A8" w:rsidP="008A368D">
      <w:pPr>
        <w:pStyle w:val="Bezodstpw"/>
        <w:spacing w:line="360" w:lineRule="auto"/>
        <w:jc w:val="both"/>
        <w:rPr>
          <w:rFonts w:cs="Calibri"/>
          <w:b/>
          <w:bCs/>
          <w:i/>
          <w:iCs/>
        </w:rPr>
      </w:pPr>
      <w:r>
        <w:br/>
      </w:r>
      <w:r w:rsidR="008815C6">
        <w:t xml:space="preserve">W odpowiedzi na </w:t>
      </w:r>
      <w:r w:rsidR="008815C6" w:rsidRPr="007B39A6">
        <w:t xml:space="preserve">zapytanie ofertowe z dnia ………………… </w:t>
      </w:r>
      <w:r w:rsidR="008815C6">
        <w:t xml:space="preserve">dotyczące </w:t>
      </w:r>
      <w:bookmarkStart w:id="0" w:name="_Hlk180865676"/>
      <w:bookmarkStart w:id="1" w:name="_Hlk183271595"/>
      <w:bookmarkStart w:id="2" w:name="_Hlk219889688"/>
      <w:r w:rsidR="007C1E80">
        <w:rPr>
          <w:rFonts w:cs="Calibri"/>
          <w:b/>
          <w:bCs/>
          <w:i/>
          <w:iCs/>
        </w:rPr>
        <w:t>Zakup, dostawa oraz montaż sauny</w:t>
      </w:r>
      <w:r w:rsidR="007C1E80" w:rsidRPr="00372916">
        <w:rPr>
          <w:rFonts w:cs="Calibri"/>
          <w:b/>
          <w:bCs/>
          <w:i/>
          <w:iCs/>
        </w:rPr>
        <w:t xml:space="preserve"> </w:t>
      </w:r>
      <w:bookmarkEnd w:id="0"/>
      <w:bookmarkEnd w:id="1"/>
      <w:r w:rsidR="007C1E80" w:rsidRPr="00372916">
        <w:rPr>
          <w:rFonts w:cs="Calibri"/>
          <w:b/>
          <w:bCs/>
          <w:i/>
          <w:iCs/>
        </w:rPr>
        <w:t xml:space="preserve">na potrzeby projektu realizowanego w ramach programu </w:t>
      </w:r>
      <w:proofErr w:type="spellStart"/>
      <w:r w:rsidR="007C1E80" w:rsidRPr="00372916">
        <w:rPr>
          <w:rFonts w:cs="Calibri"/>
          <w:b/>
          <w:bCs/>
          <w:i/>
          <w:iCs/>
        </w:rPr>
        <w:t>HoReCa</w:t>
      </w:r>
      <w:bookmarkEnd w:id="2"/>
      <w:proofErr w:type="spellEnd"/>
      <w:r w:rsidR="006C4E16" w:rsidRPr="006C4E16">
        <w:rPr>
          <w:rFonts w:cs="Calibri"/>
          <w:b/>
          <w:bCs/>
          <w:i/>
          <w:iCs/>
        </w:rPr>
        <w:t>,</w:t>
      </w:r>
      <w:r w:rsidR="006C4E16" w:rsidRPr="007B39A6">
        <w:t xml:space="preserve"> </w:t>
      </w:r>
      <w:r w:rsidR="008815C6" w:rsidRPr="007B39A6">
        <w:t>zgodnie z wymaganiami określonymi w Zapytaniu ofertowym przedkładam niniejszą ofertę: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9"/>
        <w:gridCol w:w="2653"/>
        <w:gridCol w:w="1002"/>
        <w:gridCol w:w="1387"/>
        <w:gridCol w:w="1034"/>
        <w:gridCol w:w="1175"/>
        <w:gridCol w:w="1176"/>
      </w:tblGrid>
      <w:tr w:rsidR="003B4020" w:rsidRPr="008A368D" w14:paraId="10B04332" w14:textId="77777777" w:rsidTr="002011AD">
        <w:trPr>
          <w:trHeight w:val="115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16337" w14:textId="77777777" w:rsidR="003B4020" w:rsidRPr="008A368D" w:rsidRDefault="003B4020" w:rsidP="003B402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10D7" w14:textId="241CC060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FC79" w14:textId="528452F2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Ilość (szt.)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64E1" w14:textId="70729520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Cena jednostkowa netto (zł)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EB0C" w14:textId="1FC92944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 xml:space="preserve">Podatek VAT </w:t>
            </w:r>
            <w:r w:rsidRPr="008A368D">
              <w:rPr>
                <w:rFonts w:asciiTheme="minorHAnsi" w:hAnsiTheme="minorHAnsi" w:cstheme="minorHAnsi"/>
                <w:b/>
                <w:bCs/>
              </w:rPr>
              <w:br/>
              <w:t>(zł)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06FF" w14:textId="6C694238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Cena brutto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AA20" w14:textId="77777777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Wartość brutto</w:t>
            </w:r>
          </w:p>
          <w:p w14:paraId="5B1060A5" w14:textId="77777777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(3 x 6)</w:t>
            </w:r>
          </w:p>
          <w:p w14:paraId="2E29B277" w14:textId="1E587DAC" w:rsidR="003B4020" w:rsidRPr="008A368D" w:rsidRDefault="003B4020" w:rsidP="003B4020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(zł)</w:t>
            </w:r>
          </w:p>
        </w:tc>
      </w:tr>
      <w:tr w:rsidR="009515B7" w:rsidRPr="008A368D" w14:paraId="04F895E0" w14:textId="77777777" w:rsidTr="002011AD">
        <w:trPr>
          <w:trHeight w:val="115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E7EF9" w14:textId="77777777" w:rsidR="009515B7" w:rsidRPr="008A368D" w:rsidRDefault="009515B7" w:rsidP="004C30A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FDEF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8DBE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9CA5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5210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0DD9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1619" w14:textId="77777777" w:rsidR="009515B7" w:rsidRPr="008A368D" w:rsidRDefault="009515B7" w:rsidP="004C30AF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368D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D722FA" w:rsidRPr="008A368D" w14:paraId="575D4E0A" w14:textId="77777777" w:rsidTr="002011AD">
        <w:trPr>
          <w:trHeight w:val="103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7BA67" w14:textId="4F29AED8" w:rsidR="00D722FA" w:rsidRPr="007C1E80" w:rsidRDefault="00D722FA" w:rsidP="007C1E80">
            <w:pPr>
              <w:pStyle w:val="Akapitzlist"/>
              <w:numPr>
                <w:ilvl w:val="0"/>
                <w:numId w:val="40"/>
              </w:num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6BA70" w14:textId="1DE82009" w:rsidR="00D722FA" w:rsidRPr="0088577F" w:rsidRDefault="00D722FA" w:rsidP="00D722FA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</w:rPr>
            </w:pPr>
            <w:bookmarkStart w:id="3" w:name="_Hlk219890541"/>
            <w:r w:rsidRPr="0088577F">
              <w:rPr>
                <w:rFonts w:asciiTheme="minorHAnsi" w:hAnsiTheme="minorHAnsi" w:cstheme="minorHAnsi"/>
                <w:color w:val="000000"/>
              </w:rPr>
              <w:t>Sauna</w:t>
            </w:r>
            <w:bookmarkEnd w:id="3"/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3D4B" w14:textId="019976A9" w:rsidR="00D722FA" w:rsidRPr="0088577F" w:rsidRDefault="00D722FA" w:rsidP="00D722FA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</w:rPr>
            </w:pPr>
            <w:r w:rsidRPr="0088577F">
              <w:rPr>
                <w:rFonts w:asciiTheme="minorHAnsi" w:hAnsiTheme="minorHAnsi" w:cstheme="minorHAnsi"/>
              </w:rPr>
              <w:t>1 szt.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B4196" w14:textId="77777777" w:rsidR="00D722FA" w:rsidRPr="0088577F" w:rsidRDefault="00D722FA" w:rsidP="00D722FA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DB15" w14:textId="77777777" w:rsidR="00D722FA" w:rsidRPr="008A368D" w:rsidRDefault="00D722FA" w:rsidP="00D722FA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61F6" w14:textId="77777777" w:rsidR="00D722FA" w:rsidRPr="008A368D" w:rsidRDefault="00D722FA" w:rsidP="00D722FA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F017" w14:textId="77777777" w:rsidR="00D722FA" w:rsidRPr="008A368D" w:rsidRDefault="00D722FA" w:rsidP="00D722FA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A17A8" w:rsidRPr="008A368D" w14:paraId="35A89330" w14:textId="77777777" w:rsidTr="002011AD">
        <w:trPr>
          <w:trHeight w:val="103"/>
        </w:trPr>
        <w:tc>
          <w:tcPr>
            <w:tcW w:w="24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7ACC" w14:textId="6419AA29" w:rsidR="00BA17A8" w:rsidRPr="0088577F" w:rsidRDefault="00BA17A8" w:rsidP="004C30AF">
            <w:pPr>
              <w:snapToGrid w:val="0"/>
              <w:spacing w:after="12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8577F">
              <w:rPr>
                <w:rFonts w:asciiTheme="majorHAnsi" w:hAnsiTheme="majorHAnsi" w:cstheme="majorHAnsi"/>
                <w:b/>
                <w:bCs/>
              </w:rPr>
              <w:t>RAZEM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9C3C" w14:textId="77777777" w:rsidR="00BA17A8" w:rsidRPr="0088577F" w:rsidRDefault="00BA17A8" w:rsidP="004C30AF">
            <w:pPr>
              <w:snapToGrid w:val="0"/>
              <w:spacing w:after="120"/>
              <w:jc w:val="righ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5F26" w14:textId="77777777" w:rsidR="00BA17A8" w:rsidRPr="008A368D" w:rsidRDefault="00BA17A8" w:rsidP="004C30AF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F4DD" w14:textId="77777777" w:rsidR="00BA17A8" w:rsidRPr="008A368D" w:rsidRDefault="00BA17A8" w:rsidP="004C30AF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CE1B" w14:textId="77777777" w:rsidR="00BA17A8" w:rsidRPr="008A368D" w:rsidRDefault="00BA17A8" w:rsidP="004C30AF">
            <w:pPr>
              <w:snapToGrid w:val="0"/>
              <w:spacing w:after="12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081500" w14:textId="77777777" w:rsidR="008815C6" w:rsidRDefault="008815C6" w:rsidP="00027897">
      <w:pPr>
        <w:pStyle w:val="Tekstpodstawowy"/>
        <w:rPr>
          <w:rFonts w:cs="Arial"/>
          <w:b/>
        </w:rPr>
      </w:pPr>
    </w:p>
    <w:p w14:paraId="244E035F" w14:textId="025B6864" w:rsidR="00027897" w:rsidRPr="005C2555" w:rsidRDefault="00027897" w:rsidP="005C2555">
      <w:pPr>
        <w:pStyle w:val="Akapitzlist"/>
        <w:ind w:left="0"/>
        <w:jc w:val="both"/>
        <w:rPr>
          <w:rFonts w:cs="Arial"/>
        </w:rPr>
      </w:pPr>
      <w:r>
        <w:rPr>
          <w:rFonts w:cs="Arial"/>
        </w:rPr>
        <w:tab/>
      </w:r>
    </w:p>
    <w:p w14:paraId="5FE41FC9" w14:textId="77777777" w:rsidR="00027897" w:rsidRDefault="00027897" w:rsidP="00027897">
      <w:pPr>
        <w:pStyle w:val="Tekstpodstawowy"/>
        <w:spacing w:line="360" w:lineRule="auto"/>
        <w:rPr>
          <w:rFonts w:cs="Arial"/>
          <w:sz w:val="18"/>
          <w:szCs w:val="18"/>
        </w:rPr>
      </w:pPr>
      <w:r>
        <w:rPr>
          <w:rFonts w:cs="Arial"/>
        </w:rPr>
        <w:t>…………………………………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</w:rPr>
        <w:t>………………………………………..………………</w:t>
      </w:r>
      <w:r>
        <w:rPr>
          <w:rFonts w:cs="Arial"/>
          <w:b/>
        </w:rPr>
        <w:t xml:space="preserve">    </w:t>
      </w:r>
    </w:p>
    <w:p w14:paraId="4DA45EC6" w14:textId="77777777" w:rsidR="009000B7" w:rsidRDefault="00027897" w:rsidP="00027897">
      <w:pPr>
        <w:pStyle w:val="Tekstpodstawowy"/>
        <w:spacing w:line="360" w:lineRule="auto"/>
        <w:rPr>
          <w:rFonts w:cs="Arial"/>
          <w:b/>
          <w:u w:val="single"/>
        </w:rPr>
      </w:pPr>
      <w:r w:rsidRPr="00D36C6C">
        <w:rPr>
          <w:rFonts w:cs="Arial"/>
          <w:sz w:val="18"/>
          <w:szCs w:val="18"/>
        </w:rPr>
        <w:t>Data sporządzenia oferty</w:t>
      </w:r>
      <w:r>
        <w:rPr>
          <w:rFonts w:cs="Arial"/>
          <w:sz w:val="18"/>
          <w:szCs w:val="18"/>
        </w:rPr>
        <w:t xml:space="preserve">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>Podpis osoby upoważnionej do składania oferty</w:t>
      </w:r>
    </w:p>
    <w:p w14:paraId="35D4BC54" w14:textId="77777777" w:rsidR="00027897" w:rsidRDefault="00027897" w:rsidP="00027897">
      <w:pPr>
        <w:pStyle w:val="Tekstpodstawowy"/>
        <w:spacing w:line="360" w:lineRule="auto"/>
        <w:rPr>
          <w:rFonts w:cs="Arial"/>
        </w:rPr>
      </w:pPr>
      <w:r>
        <w:rPr>
          <w:rFonts w:cs="Arial"/>
          <w:b/>
          <w:u w:val="single"/>
        </w:rPr>
        <w:t>Oświadczenia Oferenta:</w:t>
      </w:r>
    </w:p>
    <w:p w14:paraId="318D51F7" w14:textId="77777777" w:rsidR="00B45CFE" w:rsidRPr="00CB2A5F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 w:rsidRPr="00394ABA">
        <w:t>Oświadczam, że zna</w:t>
      </w:r>
      <w:r>
        <w:t>m i akceptuję</w:t>
      </w:r>
      <w:r w:rsidRPr="00394ABA">
        <w:t xml:space="preserve"> warunki realizacji zamówienia</w:t>
      </w:r>
      <w:r>
        <w:t xml:space="preserve"> </w:t>
      </w:r>
      <w:r w:rsidRPr="00394ABA">
        <w:t>określone w zapytaniu ofertowym</w:t>
      </w:r>
      <w:r>
        <w:t xml:space="preserve"> oraz</w:t>
      </w:r>
      <w:r w:rsidRPr="00394ABA">
        <w:t xml:space="preserve"> nie wnoszę żadnych zastrzeżeń i uwag w tym zakresie</w:t>
      </w:r>
      <w:r>
        <w:t>;</w:t>
      </w:r>
      <w:r w:rsidRPr="00394ABA">
        <w:t xml:space="preserve"> </w:t>
      </w:r>
    </w:p>
    <w:p w14:paraId="158E4FE4" w14:textId="77777777" w:rsidR="00B45CFE" w:rsidRPr="00394ABA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 w:rsidRPr="00394ABA">
        <w:rPr>
          <w:rFonts w:cs="Arial"/>
        </w:rPr>
        <w:t>Oświadczam, że uzyskałem informacje niezbędne do przygotowania oferty</w:t>
      </w:r>
      <w:r>
        <w:rPr>
          <w:rFonts w:cs="Arial"/>
        </w:rPr>
        <w:t>;</w:t>
      </w:r>
    </w:p>
    <w:p w14:paraId="0F9BAB88" w14:textId="77777777" w:rsidR="00B45CFE" w:rsidRPr="00394ABA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 w:rsidRPr="00394ABA">
        <w:rPr>
          <w:rFonts w:cs="Arial"/>
        </w:rPr>
        <w:lastRenderedPageBreak/>
        <w:t xml:space="preserve">Oświadczam, że podana powyżej cena zawiera wszystkie koszty wykonania zamówienia, zgodnie </w:t>
      </w:r>
      <w:r>
        <w:rPr>
          <w:rFonts w:cs="Arial"/>
        </w:rPr>
        <w:br/>
      </w:r>
      <w:r w:rsidRPr="00394ABA">
        <w:rPr>
          <w:rFonts w:cs="Arial"/>
        </w:rPr>
        <w:t>z charakterystyką w zapytaniu ofertowym</w:t>
      </w:r>
      <w:r>
        <w:rPr>
          <w:rFonts w:cs="Arial"/>
        </w:rPr>
        <w:t>;</w:t>
      </w:r>
    </w:p>
    <w:p w14:paraId="621041BE" w14:textId="5FB33555" w:rsidR="00B45CFE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Oświadczam, że w przypadku wyboru mojej oferty zobowiązuje się do zawarcia umowy w miejscu </w:t>
      </w:r>
      <w:r>
        <w:rPr>
          <w:rFonts w:cs="Arial"/>
        </w:rPr>
        <w:br/>
        <w:t>i terminie wyznaczonym przez Zamawiająceg</w:t>
      </w:r>
      <w:r w:rsidR="00077413">
        <w:rPr>
          <w:rFonts w:cs="Arial"/>
        </w:rPr>
        <w:t>o</w:t>
      </w:r>
      <w:r>
        <w:rPr>
          <w:rFonts w:cs="Arial"/>
        </w:rPr>
        <w:t>.</w:t>
      </w:r>
    </w:p>
    <w:p w14:paraId="24B6FEDA" w14:textId="77777777" w:rsidR="00B45CFE" w:rsidRPr="00571716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 w:rsidRPr="00571716">
        <w:rPr>
          <w:rFonts w:asciiTheme="minorHAnsi" w:hAnsiTheme="minorHAnsi" w:cs="Arial"/>
        </w:rPr>
        <w:t>Posiadam niezbędną wiedzę i doświadczenie do wykonania Zamówienia</w:t>
      </w:r>
      <w:r>
        <w:rPr>
          <w:rFonts w:asciiTheme="minorHAnsi" w:hAnsiTheme="minorHAnsi" w:cs="Arial"/>
        </w:rPr>
        <w:t>.</w:t>
      </w:r>
    </w:p>
    <w:p w14:paraId="1B5BA918" w14:textId="77777777" w:rsidR="00B45CFE" w:rsidRPr="00F329AE" w:rsidRDefault="00B45CFE" w:rsidP="00B45CFE">
      <w:pPr>
        <w:pStyle w:val="Tekstpodstawowy"/>
        <w:numPr>
          <w:ilvl w:val="0"/>
          <w:numId w:val="21"/>
        </w:numPr>
        <w:suppressAutoHyphens w:val="0"/>
        <w:spacing w:after="0" w:line="240" w:lineRule="auto"/>
        <w:ind w:left="284" w:hanging="284"/>
        <w:jc w:val="both"/>
        <w:rPr>
          <w:rFonts w:cs="Arial"/>
        </w:rPr>
      </w:pPr>
      <w:r w:rsidRPr="00571716">
        <w:rPr>
          <w:rFonts w:asciiTheme="minorHAnsi" w:hAnsiTheme="minorHAnsi" w:cs="Arial"/>
        </w:rPr>
        <w:t>Posiadam wszelkie uprawnienia do wykonywania usługi będącej przedmiotem Zamówienia</w:t>
      </w:r>
      <w:r>
        <w:rPr>
          <w:rFonts w:asciiTheme="minorHAnsi" w:hAnsiTheme="minorHAnsi" w:cs="Arial"/>
        </w:rPr>
        <w:t xml:space="preserve">. </w:t>
      </w:r>
    </w:p>
    <w:p w14:paraId="269168B5" w14:textId="77777777" w:rsidR="00454E4A" w:rsidRDefault="00454E4A" w:rsidP="00454E4A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3CC78E25" w14:textId="77777777" w:rsidR="002011AD" w:rsidRDefault="00E54527" w:rsidP="007C1E80">
      <w:pPr>
        <w:pStyle w:val="Tekstpodstawowy"/>
        <w:jc w:val="both"/>
        <w:rPr>
          <w:rFonts w:cs="Arial"/>
        </w:rPr>
      </w:pPr>
      <w:r w:rsidRPr="000813B6">
        <w:rPr>
          <w:rFonts w:cs="Arial"/>
        </w:rPr>
        <w:t xml:space="preserve">Oświadczam, że na </w:t>
      </w:r>
      <w:r w:rsidR="007C1E80">
        <w:rPr>
          <w:rFonts w:cs="Arial"/>
        </w:rPr>
        <w:t>saunę</w:t>
      </w:r>
      <w:r w:rsidR="00834E5C">
        <w:rPr>
          <w:rFonts w:cs="Arial"/>
        </w:rPr>
        <w:t xml:space="preserve"> </w:t>
      </w:r>
      <w:r w:rsidRPr="000813B6">
        <w:rPr>
          <w:rFonts w:cs="Arial"/>
        </w:rPr>
        <w:t>udzielam gwarancji</w:t>
      </w:r>
      <w:r w:rsidR="00834E5C">
        <w:rPr>
          <w:rFonts w:cs="Arial"/>
        </w:rPr>
        <w:t xml:space="preserve"> na okres</w:t>
      </w:r>
      <w:r w:rsidR="007C1E80">
        <w:rPr>
          <w:rFonts w:cs="Arial"/>
        </w:rPr>
        <w:t>: …………………………..lata/lat.</w:t>
      </w:r>
    </w:p>
    <w:p w14:paraId="690607D6" w14:textId="1C977926" w:rsidR="007C1E80" w:rsidRDefault="007C1E80" w:rsidP="007C1E80">
      <w:pPr>
        <w:pStyle w:val="Tekstpodstawowy"/>
        <w:jc w:val="both"/>
        <w:rPr>
          <w:rFonts w:cs="Arial"/>
        </w:rPr>
        <w:sectPr w:rsidR="007C1E80" w:rsidSect="004B414A">
          <w:headerReference w:type="default" r:id="rId8"/>
          <w:footerReference w:type="default" r:id="rId9"/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212E7844" w14:textId="6180515B" w:rsidR="002011AD" w:rsidRPr="00280247" w:rsidRDefault="002011AD" w:rsidP="007C1E80">
      <w:pPr>
        <w:pStyle w:val="Tekstpodstawowy"/>
        <w:rPr>
          <w:rFonts w:cs="Arial"/>
        </w:rPr>
      </w:pPr>
    </w:p>
    <w:p w14:paraId="0A67DE14" w14:textId="7B6FB928" w:rsidR="00E54527" w:rsidRPr="00E54527" w:rsidRDefault="00E54527" w:rsidP="00E54527">
      <w:pPr>
        <w:pStyle w:val="Tekstpodstawowy"/>
        <w:suppressAutoHyphens w:val="0"/>
        <w:spacing w:after="0" w:line="240" w:lineRule="auto"/>
        <w:jc w:val="both"/>
        <w:rPr>
          <w:rFonts w:cs="Arial"/>
          <w:b/>
          <w:bCs/>
          <w:u w:val="single"/>
        </w:rPr>
      </w:pPr>
      <w:r w:rsidRPr="00E54527">
        <w:rPr>
          <w:rFonts w:cs="Arial"/>
          <w:b/>
          <w:bCs/>
          <w:u w:val="single"/>
        </w:rPr>
        <w:t xml:space="preserve">Uwaga! </w:t>
      </w:r>
      <w:r w:rsidR="003F0387">
        <w:rPr>
          <w:rFonts w:cs="Arial"/>
          <w:b/>
          <w:bCs/>
          <w:u w:val="single"/>
        </w:rPr>
        <w:t xml:space="preserve"> </w:t>
      </w:r>
      <w:r w:rsidRPr="00E54527">
        <w:rPr>
          <w:rFonts w:cs="Arial"/>
          <w:b/>
          <w:bCs/>
          <w:u w:val="single"/>
        </w:rPr>
        <w:t>Okres obowiązywania gwarancji należy podać w pełnych latach.</w:t>
      </w:r>
    </w:p>
    <w:p w14:paraId="3ACDF61F" w14:textId="77777777" w:rsidR="00E54527" w:rsidRDefault="00E54527" w:rsidP="00305A81">
      <w:pPr>
        <w:pStyle w:val="Tekstpodstawowy"/>
        <w:ind w:left="720"/>
        <w:rPr>
          <w:rFonts w:cs="Arial"/>
        </w:rPr>
      </w:pPr>
    </w:p>
    <w:p w14:paraId="09BB3C49" w14:textId="6F046235" w:rsidR="003F0387" w:rsidRDefault="003F0387" w:rsidP="003F0387">
      <w:pPr>
        <w:pStyle w:val="Tekstpodstawowy"/>
        <w:rPr>
          <w:rFonts w:cs="Arial"/>
        </w:rPr>
      </w:pPr>
      <w:r w:rsidRPr="008D3E98">
        <w:rPr>
          <w:rFonts w:cs="Arial"/>
          <w:b/>
          <w:bCs/>
          <w:u w:val="single"/>
        </w:rPr>
        <w:t>Zamawiający wymaga, aby wszystkie dokumenty/oświadczenia były drukowane w kolorze.</w:t>
      </w:r>
    </w:p>
    <w:p w14:paraId="0EA4A35C" w14:textId="77777777" w:rsidR="003F0387" w:rsidRDefault="003F0387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0C555EC5" w14:textId="77777777" w:rsidR="003F0387" w:rsidRDefault="003F0387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38EE2E90" w14:textId="5D1BBE03" w:rsidR="003F75D6" w:rsidRPr="000813B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  <w:r w:rsidRPr="000813B6">
        <w:rPr>
          <w:rFonts w:cs="Arial"/>
        </w:rPr>
        <w:t>Do oferty załączam:</w:t>
      </w:r>
    </w:p>
    <w:p w14:paraId="247D0E93" w14:textId="77777777" w:rsidR="003F75D6" w:rsidRPr="000813B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  <w:r w:rsidRPr="000813B6">
        <w:rPr>
          <w:rFonts w:cs="Arial"/>
        </w:rPr>
        <w:t>Załącznik 1………………………</w:t>
      </w:r>
    </w:p>
    <w:p w14:paraId="6CA4E315" w14:textId="77777777" w:rsidR="003F75D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  <w:r w:rsidRPr="000813B6">
        <w:rPr>
          <w:rFonts w:cs="Arial"/>
        </w:rPr>
        <w:t>Załącznik 2……………………...</w:t>
      </w:r>
    </w:p>
    <w:p w14:paraId="552C97EE" w14:textId="64BACF09" w:rsidR="003F75D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Załącznik 3………………………</w:t>
      </w:r>
    </w:p>
    <w:p w14:paraId="01E2BCF4" w14:textId="7A84474E" w:rsidR="003F75D6" w:rsidRPr="000813B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Załącznik 4……………………….</w:t>
      </w:r>
    </w:p>
    <w:p w14:paraId="0CA899FD" w14:textId="77777777" w:rsidR="003F75D6" w:rsidRPr="000813B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3B282E0A" w14:textId="77777777" w:rsidR="003F75D6" w:rsidRPr="000813B6" w:rsidRDefault="003F75D6" w:rsidP="003F75D6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5D7B68F0" w14:textId="43D5D99E" w:rsidR="00767458" w:rsidRPr="00841592" w:rsidRDefault="00767458" w:rsidP="00213F62">
      <w:pPr>
        <w:pStyle w:val="Tekstpodstawowy"/>
        <w:suppressAutoHyphens w:val="0"/>
        <w:spacing w:after="0" w:line="240" w:lineRule="auto"/>
        <w:jc w:val="both"/>
        <w:rPr>
          <w:rFonts w:cs="Arial"/>
          <w:b/>
          <w:bCs/>
        </w:rPr>
      </w:pPr>
    </w:p>
    <w:p w14:paraId="6275AE28" w14:textId="1705C1C4" w:rsidR="00767458" w:rsidRPr="008D3E98" w:rsidRDefault="00767458" w:rsidP="00213F62">
      <w:pPr>
        <w:pStyle w:val="Tekstpodstawowy"/>
        <w:suppressAutoHyphens w:val="0"/>
        <w:spacing w:after="0" w:line="240" w:lineRule="auto"/>
        <w:jc w:val="both"/>
        <w:rPr>
          <w:rFonts w:cs="Arial"/>
          <w:u w:val="single"/>
        </w:rPr>
      </w:pPr>
    </w:p>
    <w:p w14:paraId="57A70EBE" w14:textId="77777777" w:rsidR="00767458" w:rsidRDefault="00767458" w:rsidP="00213F62">
      <w:pPr>
        <w:pStyle w:val="Tekstpodstawowy"/>
        <w:suppressAutoHyphens w:val="0"/>
        <w:spacing w:after="0" w:line="240" w:lineRule="auto"/>
        <w:jc w:val="both"/>
        <w:rPr>
          <w:rFonts w:cs="Arial"/>
        </w:rPr>
      </w:pPr>
    </w:p>
    <w:p w14:paraId="38DC09EB" w14:textId="77777777" w:rsidR="00027897" w:rsidRDefault="00027897" w:rsidP="00027897">
      <w:pPr>
        <w:pStyle w:val="Tekstpodstawowy"/>
        <w:rPr>
          <w:rFonts w:cs="Arial"/>
        </w:rPr>
      </w:pPr>
    </w:p>
    <w:p w14:paraId="701013D9" w14:textId="77777777" w:rsidR="003F75D6" w:rsidRDefault="003F75D6" w:rsidP="00027897">
      <w:pPr>
        <w:pStyle w:val="Tekstpodstawowy"/>
        <w:rPr>
          <w:rFonts w:cs="Arial"/>
        </w:rPr>
      </w:pPr>
    </w:p>
    <w:p w14:paraId="3F413D8A" w14:textId="77777777" w:rsidR="003F75D6" w:rsidRDefault="003F75D6" w:rsidP="00027897">
      <w:pPr>
        <w:pStyle w:val="Tekstpodstawowy"/>
        <w:rPr>
          <w:rFonts w:cs="Arial"/>
        </w:rPr>
      </w:pPr>
    </w:p>
    <w:p w14:paraId="7923594F" w14:textId="07C081EC" w:rsidR="00885F99" w:rsidRPr="00885F99" w:rsidRDefault="00027897" w:rsidP="00473FD8">
      <w:pPr>
        <w:pStyle w:val="Tekstpodstawowy"/>
      </w:pPr>
      <w:r>
        <w:rPr>
          <w:rFonts w:cs="Arial"/>
        </w:rPr>
        <w:t>……..…………….., dn. …………...</w:t>
      </w:r>
      <w:r w:rsidR="00767458">
        <w:rPr>
          <w:rFonts w:cs="Arial"/>
        </w:rPr>
        <w:t>........</w:t>
      </w:r>
      <w:r>
        <w:rPr>
          <w:rFonts w:cs="Arial"/>
        </w:rPr>
        <w:t xml:space="preserve"> r.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……………………………………………………………….</w:t>
      </w:r>
      <w:r>
        <w:rPr>
          <w:rFonts w:cs="Arial"/>
          <w:b/>
        </w:rPr>
        <w:t xml:space="preserve">    </w:t>
      </w:r>
      <w:r>
        <w:rPr>
          <w:rFonts w:cs="Arial"/>
          <w:sz w:val="18"/>
          <w:szCs w:val="18"/>
        </w:rPr>
        <w:t xml:space="preserve">Miejscowość i data                                      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Podpis osoby upoważnionej do </w:t>
      </w:r>
      <w:r w:rsidR="00454E4A">
        <w:rPr>
          <w:rFonts w:cs="Arial"/>
          <w:sz w:val="18"/>
          <w:szCs w:val="18"/>
        </w:rPr>
        <w:t>reprezentowania Wykonawcy</w:t>
      </w:r>
    </w:p>
    <w:sectPr w:rsidR="00885F99" w:rsidRPr="00885F99" w:rsidSect="002011AD"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C3D5" w14:textId="77777777" w:rsidR="00E05E1D" w:rsidRDefault="00E05E1D" w:rsidP="00AA0350">
      <w:r>
        <w:separator/>
      </w:r>
    </w:p>
  </w:endnote>
  <w:endnote w:type="continuationSeparator" w:id="0">
    <w:p w14:paraId="775B3B6C" w14:textId="77777777" w:rsidR="00E05E1D" w:rsidRDefault="00E05E1D" w:rsidP="00AA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D08A" w14:textId="6998FE5C" w:rsidR="00885F99" w:rsidRPr="00885F99" w:rsidRDefault="00885F99" w:rsidP="00885F99">
    <w:pPr>
      <w:pStyle w:val="Stopka"/>
      <w:rPr>
        <w:rFonts w:eastAsia="Calibri" w:cs="Arial Narrow"/>
        <w:color w:val="000000"/>
        <w:sz w:val="14"/>
        <w:szCs w:val="14"/>
      </w:rPr>
    </w:pPr>
  </w:p>
  <w:p w14:paraId="3CCCEB5B" w14:textId="77777777" w:rsidR="00611C94" w:rsidRDefault="00611C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EB96" w14:textId="77777777" w:rsidR="00E05E1D" w:rsidRDefault="00E05E1D" w:rsidP="00AA0350">
      <w:r>
        <w:separator/>
      </w:r>
    </w:p>
  </w:footnote>
  <w:footnote w:type="continuationSeparator" w:id="0">
    <w:p w14:paraId="317FC007" w14:textId="77777777" w:rsidR="00E05E1D" w:rsidRDefault="00E05E1D" w:rsidP="00AA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D200" w14:textId="2DB6C3C9" w:rsidR="00AA0350" w:rsidRPr="00661136" w:rsidRDefault="00661136" w:rsidP="00661136">
    <w:pPr>
      <w:pStyle w:val="Nagwek"/>
    </w:pPr>
    <w:r>
      <w:rPr>
        <w:noProof/>
      </w:rPr>
      <w:drawing>
        <wp:inline distT="0" distB="0" distL="0" distR="0" wp14:anchorId="5781D1E1" wp14:editId="2A5D991B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2F76C2C"/>
    <w:multiLevelType w:val="hybridMultilevel"/>
    <w:tmpl w:val="416C3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B5E98"/>
    <w:multiLevelType w:val="hybridMultilevel"/>
    <w:tmpl w:val="057CAD6E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67F43"/>
    <w:multiLevelType w:val="hybridMultilevel"/>
    <w:tmpl w:val="936A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D5636F"/>
    <w:multiLevelType w:val="hybridMultilevel"/>
    <w:tmpl w:val="CBE0F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528A7"/>
    <w:multiLevelType w:val="hybridMultilevel"/>
    <w:tmpl w:val="AE22F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15E9A"/>
    <w:multiLevelType w:val="hybridMultilevel"/>
    <w:tmpl w:val="13D8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71663B"/>
    <w:multiLevelType w:val="hybridMultilevel"/>
    <w:tmpl w:val="70F26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6B420B"/>
    <w:multiLevelType w:val="hybridMultilevel"/>
    <w:tmpl w:val="CD7817AA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8063F6"/>
    <w:multiLevelType w:val="hybridMultilevel"/>
    <w:tmpl w:val="4CCA3BF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160FD"/>
    <w:multiLevelType w:val="hybridMultilevel"/>
    <w:tmpl w:val="496641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78531C"/>
    <w:multiLevelType w:val="hybridMultilevel"/>
    <w:tmpl w:val="487AC10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C85546"/>
    <w:multiLevelType w:val="hybridMultilevel"/>
    <w:tmpl w:val="E35E4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106184"/>
    <w:multiLevelType w:val="hybridMultilevel"/>
    <w:tmpl w:val="ACA4BE08"/>
    <w:lvl w:ilvl="0" w:tplc="BCC421A6">
      <w:start w:val="1"/>
      <w:numFmt w:val="decimal"/>
      <w:lvlText w:val="Część %1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9" w15:restartNumberingAfterBreak="0">
    <w:nsid w:val="26C87DAE"/>
    <w:multiLevelType w:val="hybridMultilevel"/>
    <w:tmpl w:val="A06E2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92360"/>
    <w:multiLevelType w:val="hybridMultilevel"/>
    <w:tmpl w:val="E7F40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23733"/>
    <w:multiLevelType w:val="hybridMultilevel"/>
    <w:tmpl w:val="CBE0FA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734EC"/>
    <w:multiLevelType w:val="hybridMultilevel"/>
    <w:tmpl w:val="EEB88C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80D6E"/>
    <w:multiLevelType w:val="hybridMultilevel"/>
    <w:tmpl w:val="AD483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D28E5"/>
    <w:multiLevelType w:val="hybridMultilevel"/>
    <w:tmpl w:val="4AC4D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B5CBB"/>
    <w:multiLevelType w:val="hybridMultilevel"/>
    <w:tmpl w:val="8DE8A91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D6A5E"/>
    <w:multiLevelType w:val="hybridMultilevel"/>
    <w:tmpl w:val="DC264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A1966"/>
    <w:multiLevelType w:val="hybridMultilevel"/>
    <w:tmpl w:val="ACA4BE08"/>
    <w:lvl w:ilvl="0" w:tplc="FFFFFFFF">
      <w:start w:val="1"/>
      <w:numFmt w:val="decimal"/>
      <w:lvlText w:val="Część 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860BE"/>
    <w:multiLevelType w:val="hybridMultilevel"/>
    <w:tmpl w:val="67DE2B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AF36AF"/>
    <w:multiLevelType w:val="hybridMultilevel"/>
    <w:tmpl w:val="4692D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A127C"/>
    <w:multiLevelType w:val="hybridMultilevel"/>
    <w:tmpl w:val="7D3CC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808C6"/>
    <w:multiLevelType w:val="hybridMultilevel"/>
    <w:tmpl w:val="CBE0FA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1A7A3F"/>
    <w:multiLevelType w:val="hybridMultilevel"/>
    <w:tmpl w:val="3C2A62A6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35598A"/>
    <w:multiLevelType w:val="hybridMultilevel"/>
    <w:tmpl w:val="5190869E"/>
    <w:lvl w:ilvl="0" w:tplc="2924B0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0804EC"/>
    <w:multiLevelType w:val="hybridMultilevel"/>
    <w:tmpl w:val="D8F0F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03BA8"/>
    <w:multiLevelType w:val="hybridMultilevel"/>
    <w:tmpl w:val="B6148AC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57D18"/>
    <w:multiLevelType w:val="hybridMultilevel"/>
    <w:tmpl w:val="B48CEAF2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A7B1C"/>
    <w:multiLevelType w:val="hybridMultilevel"/>
    <w:tmpl w:val="5246D924"/>
    <w:lvl w:ilvl="0" w:tplc="BCC421A6">
      <w:start w:val="1"/>
      <w:numFmt w:val="decimal"/>
      <w:lvlText w:val="Część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076167">
    <w:abstractNumId w:val="0"/>
  </w:num>
  <w:num w:numId="2" w16cid:durableId="1866939634">
    <w:abstractNumId w:val="1"/>
  </w:num>
  <w:num w:numId="3" w16cid:durableId="1805191361">
    <w:abstractNumId w:val="2"/>
  </w:num>
  <w:num w:numId="4" w16cid:durableId="1991984876">
    <w:abstractNumId w:val="3"/>
  </w:num>
  <w:num w:numId="5" w16cid:durableId="1616056293">
    <w:abstractNumId w:val="4"/>
  </w:num>
  <w:num w:numId="6" w16cid:durableId="978416614">
    <w:abstractNumId w:val="26"/>
  </w:num>
  <w:num w:numId="7" w16cid:durableId="906569957">
    <w:abstractNumId w:val="11"/>
  </w:num>
  <w:num w:numId="8" w16cid:durableId="859440079">
    <w:abstractNumId w:val="36"/>
  </w:num>
  <w:num w:numId="9" w16cid:durableId="1791513934">
    <w:abstractNumId w:val="16"/>
  </w:num>
  <w:num w:numId="10" w16cid:durableId="1788739990">
    <w:abstractNumId w:val="37"/>
  </w:num>
  <w:num w:numId="11" w16cid:durableId="219245775">
    <w:abstractNumId w:val="33"/>
  </w:num>
  <w:num w:numId="12" w16cid:durableId="1593859996">
    <w:abstractNumId w:val="22"/>
  </w:num>
  <w:num w:numId="13" w16cid:durableId="1441875619">
    <w:abstractNumId w:val="7"/>
  </w:num>
  <w:num w:numId="14" w16cid:durableId="1422947809">
    <w:abstractNumId w:val="13"/>
  </w:num>
  <w:num w:numId="15" w16cid:durableId="604652713">
    <w:abstractNumId w:val="29"/>
  </w:num>
  <w:num w:numId="16" w16cid:durableId="1193808511">
    <w:abstractNumId w:val="14"/>
  </w:num>
  <w:num w:numId="17" w16cid:durableId="429005281">
    <w:abstractNumId w:val="25"/>
  </w:num>
  <w:num w:numId="18" w16cid:durableId="577862714">
    <w:abstractNumId w:val="23"/>
  </w:num>
  <w:num w:numId="19" w16cid:durableId="37316365">
    <w:abstractNumId w:val="30"/>
  </w:num>
  <w:num w:numId="20" w16cid:durableId="1670213474">
    <w:abstractNumId w:val="10"/>
  </w:num>
  <w:num w:numId="21" w16cid:durableId="413822747">
    <w:abstractNumId w:val="5"/>
  </w:num>
  <w:num w:numId="22" w16cid:durableId="299924691">
    <w:abstractNumId w:val="28"/>
  </w:num>
  <w:num w:numId="23" w16cid:durableId="1441947032">
    <w:abstractNumId w:val="9"/>
  </w:num>
  <w:num w:numId="24" w16cid:durableId="15670317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99430731">
    <w:abstractNumId w:val="34"/>
  </w:num>
  <w:num w:numId="26" w16cid:durableId="1504052016">
    <w:abstractNumId w:val="15"/>
  </w:num>
  <w:num w:numId="27" w16cid:durableId="1784618058">
    <w:abstractNumId w:val="31"/>
  </w:num>
  <w:num w:numId="28" w16cid:durableId="916986734">
    <w:abstractNumId w:val="35"/>
  </w:num>
  <w:num w:numId="29" w16cid:durableId="1695810968">
    <w:abstractNumId w:val="24"/>
  </w:num>
  <w:num w:numId="30" w16cid:durableId="286620540">
    <w:abstractNumId w:val="12"/>
  </w:num>
  <w:num w:numId="31" w16cid:durableId="1405177092">
    <w:abstractNumId w:val="20"/>
  </w:num>
  <w:num w:numId="32" w16cid:durableId="1751582816">
    <w:abstractNumId w:val="21"/>
  </w:num>
  <w:num w:numId="33" w16cid:durableId="1162115212">
    <w:abstractNumId w:val="32"/>
  </w:num>
  <w:num w:numId="34" w16cid:durableId="406071353">
    <w:abstractNumId w:val="8"/>
  </w:num>
  <w:num w:numId="35" w16cid:durableId="696391081">
    <w:abstractNumId w:val="6"/>
  </w:num>
  <w:num w:numId="36" w16cid:durableId="605229821">
    <w:abstractNumId w:val="19"/>
  </w:num>
  <w:num w:numId="37" w16cid:durableId="1216820716">
    <w:abstractNumId w:val="38"/>
  </w:num>
  <w:num w:numId="38" w16cid:durableId="1445807596">
    <w:abstractNumId w:val="18"/>
  </w:num>
  <w:num w:numId="39" w16cid:durableId="41366460">
    <w:abstractNumId w:val="27"/>
  </w:num>
  <w:num w:numId="40" w16cid:durableId="4339843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CC"/>
    <w:rsid w:val="000004D3"/>
    <w:rsid w:val="0000332C"/>
    <w:rsid w:val="000051DF"/>
    <w:rsid w:val="00006F17"/>
    <w:rsid w:val="000075F5"/>
    <w:rsid w:val="000119E4"/>
    <w:rsid w:val="00027897"/>
    <w:rsid w:val="0005744D"/>
    <w:rsid w:val="00066774"/>
    <w:rsid w:val="000670A4"/>
    <w:rsid w:val="00070E1F"/>
    <w:rsid w:val="00075984"/>
    <w:rsid w:val="00077413"/>
    <w:rsid w:val="00090F92"/>
    <w:rsid w:val="00092EC6"/>
    <w:rsid w:val="000B14CB"/>
    <w:rsid w:val="000B5F67"/>
    <w:rsid w:val="000C53E2"/>
    <w:rsid w:val="000D122E"/>
    <w:rsid w:val="000D2772"/>
    <w:rsid w:val="000D5A07"/>
    <w:rsid w:val="000D6863"/>
    <w:rsid w:val="000D787C"/>
    <w:rsid w:val="000E64B4"/>
    <w:rsid w:val="000F7C89"/>
    <w:rsid w:val="000F7F0B"/>
    <w:rsid w:val="00113129"/>
    <w:rsid w:val="0014061C"/>
    <w:rsid w:val="0014137B"/>
    <w:rsid w:val="001570C2"/>
    <w:rsid w:val="00170A60"/>
    <w:rsid w:val="00185FCB"/>
    <w:rsid w:val="0019517E"/>
    <w:rsid w:val="001B1C7B"/>
    <w:rsid w:val="001C1E14"/>
    <w:rsid w:val="001E22AE"/>
    <w:rsid w:val="001F03CC"/>
    <w:rsid w:val="002011AD"/>
    <w:rsid w:val="00201D29"/>
    <w:rsid w:val="0021058B"/>
    <w:rsid w:val="002113A9"/>
    <w:rsid w:val="00213F62"/>
    <w:rsid w:val="00215ECE"/>
    <w:rsid w:val="002305B2"/>
    <w:rsid w:val="0023502D"/>
    <w:rsid w:val="00236380"/>
    <w:rsid w:val="00244178"/>
    <w:rsid w:val="002542DF"/>
    <w:rsid w:val="00265CF2"/>
    <w:rsid w:val="002725C0"/>
    <w:rsid w:val="00276F71"/>
    <w:rsid w:val="00280247"/>
    <w:rsid w:val="00291495"/>
    <w:rsid w:val="0029692D"/>
    <w:rsid w:val="002A0571"/>
    <w:rsid w:val="002B06B9"/>
    <w:rsid w:val="002B2953"/>
    <w:rsid w:val="002B5722"/>
    <w:rsid w:val="002C56B0"/>
    <w:rsid w:val="002D7ECC"/>
    <w:rsid w:val="002E36F7"/>
    <w:rsid w:val="002F06E3"/>
    <w:rsid w:val="00305A81"/>
    <w:rsid w:val="00316255"/>
    <w:rsid w:val="003215FD"/>
    <w:rsid w:val="00323F8D"/>
    <w:rsid w:val="00324999"/>
    <w:rsid w:val="003257C8"/>
    <w:rsid w:val="00326EC5"/>
    <w:rsid w:val="003301C8"/>
    <w:rsid w:val="00342CA6"/>
    <w:rsid w:val="00375CFB"/>
    <w:rsid w:val="00382C81"/>
    <w:rsid w:val="00383877"/>
    <w:rsid w:val="0039000F"/>
    <w:rsid w:val="003A02EA"/>
    <w:rsid w:val="003A0ED2"/>
    <w:rsid w:val="003B4020"/>
    <w:rsid w:val="003C68D1"/>
    <w:rsid w:val="003C6AD4"/>
    <w:rsid w:val="003D42F9"/>
    <w:rsid w:val="003D76E2"/>
    <w:rsid w:val="003E5FAF"/>
    <w:rsid w:val="003E642D"/>
    <w:rsid w:val="003F0387"/>
    <w:rsid w:val="003F3D98"/>
    <w:rsid w:val="003F60BE"/>
    <w:rsid w:val="003F75D6"/>
    <w:rsid w:val="004014AB"/>
    <w:rsid w:val="00403DCB"/>
    <w:rsid w:val="00404D55"/>
    <w:rsid w:val="00406EFA"/>
    <w:rsid w:val="00432EF0"/>
    <w:rsid w:val="00433106"/>
    <w:rsid w:val="00433BD1"/>
    <w:rsid w:val="0043692F"/>
    <w:rsid w:val="0044079B"/>
    <w:rsid w:val="004424D8"/>
    <w:rsid w:val="00446AC3"/>
    <w:rsid w:val="00454E4A"/>
    <w:rsid w:val="004625FF"/>
    <w:rsid w:val="00462BB9"/>
    <w:rsid w:val="00471C8C"/>
    <w:rsid w:val="00473FD8"/>
    <w:rsid w:val="00474351"/>
    <w:rsid w:val="00480FA6"/>
    <w:rsid w:val="00482CAF"/>
    <w:rsid w:val="004855C9"/>
    <w:rsid w:val="004965F0"/>
    <w:rsid w:val="0049764C"/>
    <w:rsid w:val="004A01B2"/>
    <w:rsid w:val="004A4820"/>
    <w:rsid w:val="004B414A"/>
    <w:rsid w:val="004C76D5"/>
    <w:rsid w:val="004D37BA"/>
    <w:rsid w:val="004F0C21"/>
    <w:rsid w:val="00500DFA"/>
    <w:rsid w:val="00502522"/>
    <w:rsid w:val="00521252"/>
    <w:rsid w:val="00530152"/>
    <w:rsid w:val="00553391"/>
    <w:rsid w:val="00556E24"/>
    <w:rsid w:val="00557A2F"/>
    <w:rsid w:val="00557DEF"/>
    <w:rsid w:val="00563187"/>
    <w:rsid w:val="0056520E"/>
    <w:rsid w:val="00571E6F"/>
    <w:rsid w:val="005727A9"/>
    <w:rsid w:val="005770E0"/>
    <w:rsid w:val="00597BB6"/>
    <w:rsid w:val="005A1268"/>
    <w:rsid w:val="005A6BB8"/>
    <w:rsid w:val="005B3490"/>
    <w:rsid w:val="005B79FA"/>
    <w:rsid w:val="005C2555"/>
    <w:rsid w:val="005D038D"/>
    <w:rsid w:val="005D36FB"/>
    <w:rsid w:val="005E1DEE"/>
    <w:rsid w:val="005F3763"/>
    <w:rsid w:val="00611C94"/>
    <w:rsid w:val="00616BDE"/>
    <w:rsid w:val="00620D94"/>
    <w:rsid w:val="00623094"/>
    <w:rsid w:val="0063143B"/>
    <w:rsid w:val="00634F26"/>
    <w:rsid w:val="006350D5"/>
    <w:rsid w:val="00660649"/>
    <w:rsid w:val="00661136"/>
    <w:rsid w:val="00670C88"/>
    <w:rsid w:val="00687A68"/>
    <w:rsid w:val="006A405A"/>
    <w:rsid w:val="006B082D"/>
    <w:rsid w:val="006B19D4"/>
    <w:rsid w:val="006B42A7"/>
    <w:rsid w:val="006C15DE"/>
    <w:rsid w:val="006C4E16"/>
    <w:rsid w:val="006C6362"/>
    <w:rsid w:val="006D344D"/>
    <w:rsid w:val="006D6E8F"/>
    <w:rsid w:val="007022C9"/>
    <w:rsid w:val="00706B7E"/>
    <w:rsid w:val="00706E90"/>
    <w:rsid w:val="00707FCD"/>
    <w:rsid w:val="00716536"/>
    <w:rsid w:val="00716D8A"/>
    <w:rsid w:val="0072250C"/>
    <w:rsid w:val="00723E35"/>
    <w:rsid w:val="00727C0A"/>
    <w:rsid w:val="00730660"/>
    <w:rsid w:val="00735154"/>
    <w:rsid w:val="00735363"/>
    <w:rsid w:val="00741B3F"/>
    <w:rsid w:val="00746018"/>
    <w:rsid w:val="00751B3E"/>
    <w:rsid w:val="007532BB"/>
    <w:rsid w:val="00767458"/>
    <w:rsid w:val="00767D34"/>
    <w:rsid w:val="00784E9A"/>
    <w:rsid w:val="007978BF"/>
    <w:rsid w:val="007A22C2"/>
    <w:rsid w:val="007A26EB"/>
    <w:rsid w:val="007A7FCD"/>
    <w:rsid w:val="007B159C"/>
    <w:rsid w:val="007B3486"/>
    <w:rsid w:val="007C0B19"/>
    <w:rsid w:val="007C1E80"/>
    <w:rsid w:val="007E0012"/>
    <w:rsid w:val="007E2D6A"/>
    <w:rsid w:val="007E47A6"/>
    <w:rsid w:val="00805360"/>
    <w:rsid w:val="0080546E"/>
    <w:rsid w:val="00810D14"/>
    <w:rsid w:val="008112F1"/>
    <w:rsid w:val="008167F6"/>
    <w:rsid w:val="00832CB6"/>
    <w:rsid w:val="00834E5C"/>
    <w:rsid w:val="00840FFC"/>
    <w:rsid w:val="00841592"/>
    <w:rsid w:val="00877BF7"/>
    <w:rsid w:val="00877F99"/>
    <w:rsid w:val="008815C6"/>
    <w:rsid w:val="0088577F"/>
    <w:rsid w:val="00885F99"/>
    <w:rsid w:val="00886AAD"/>
    <w:rsid w:val="008914EC"/>
    <w:rsid w:val="00895349"/>
    <w:rsid w:val="008A368D"/>
    <w:rsid w:val="008B637A"/>
    <w:rsid w:val="008C1683"/>
    <w:rsid w:val="008C2FD5"/>
    <w:rsid w:val="008D3E98"/>
    <w:rsid w:val="008D6372"/>
    <w:rsid w:val="008F74EE"/>
    <w:rsid w:val="009000B7"/>
    <w:rsid w:val="0090112C"/>
    <w:rsid w:val="00907E02"/>
    <w:rsid w:val="00907E7F"/>
    <w:rsid w:val="00911134"/>
    <w:rsid w:val="009233A2"/>
    <w:rsid w:val="00936FA3"/>
    <w:rsid w:val="009515B7"/>
    <w:rsid w:val="00956ED8"/>
    <w:rsid w:val="00960AF2"/>
    <w:rsid w:val="00964298"/>
    <w:rsid w:val="009760D5"/>
    <w:rsid w:val="009838D5"/>
    <w:rsid w:val="009A0157"/>
    <w:rsid w:val="009C508B"/>
    <w:rsid w:val="009D5F8E"/>
    <w:rsid w:val="009D6F08"/>
    <w:rsid w:val="009D7CCD"/>
    <w:rsid w:val="009E6840"/>
    <w:rsid w:val="009F2A03"/>
    <w:rsid w:val="009F3846"/>
    <w:rsid w:val="009F65F3"/>
    <w:rsid w:val="00A05368"/>
    <w:rsid w:val="00A12FF4"/>
    <w:rsid w:val="00A2043C"/>
    <w:rsid w:val="00A5707F"/>
    <w:rsid w:val="00A658DE"/>
    <w:rsid w:val="00A65CFB"/>
    <w:rsid w:val="00AA0350"/>
    <w:rsid w:val="00AA512A"/>
    <w:rsid w:val="00AB09B4"/>
    <w:rsid w:val="00AB1B53"/>
    <w:rsid w:val="00AF2BAC"/>
    <w:rsid w:val="00B01D4D"/>
    <w:rsid w:val="00B15CA2"/>
    <w:rsid w:val="00B276AB"/>
    <w:rsid w:val="00B32E89"/>
    <w:rsid w:val="00B35A00"/>
    <w:rsid w:val="00B45CFE"/>
    <w:rsid w:val="00B478C3"/>
    <w:rsid w:val="00B56D36"/>
    <w:rsid w:val="00B57627"/>
    <w:rsid w:val="00B65A2C"/>
    <w:rsid w:val="00B67CCA"/>
    <w:rsid w:val="00B73D5B"/>
    <w:rsid w:val="00B759CC"/>
    <w:rsid w:val="00B8489A"/>
    <w:rsid w:val="00B974E4"/>
    <w:rsid w:val="00BA17A8"/>
    <w:rsid w:val="00BA667B"/>
    <w:rsid w:val="00BB10D8"/>
    <w:rsid w:val="00BB1B93"/>
    <w:rsid w:val="00BB20D1"/>
    <w:rsid w:val="00BD6939"/>
    <w:rsid w:val="00C004E8"/>
    <w:rsid w:val="00C016A7"/>
    <w:rsid w:val="00C01917"/>
    <w:rsid w:val="00C03A42"/>
    <w:rsid w:val="00C11EDF"/>
    <w:rsid w:val="00C12F3C"/>
    <w:rsid w:val="00C22CBA"/>
    <w:rsid w:val="00C24A58"/>
    <w:rsid w:val="00C263B4"/>
    <w:rsid w:val="00C445C5"/>
    <w:rsid w:val="00C52457"/>
    <w:rsid w:val="00C546AC"/>
    <w:rsid w:val="00C602CC"/>
    <w:rsid w:val="00C728AD"/>
    <w:rsid w:val="00C92CD4"/>
    <w:rsid w:val="00CA34A6"/>
    <w:rsid w:val="00CB2A5F"/>
    <w:rsid w:val="00CC3717"/>
    <w:rsid w:val="00CC3839"/>
    <w:rsid w:val="00CE0658"/>
    <w:rsid w:val="00CF7D56"/>
    <w:rsid w:val="00D000EB"/>
    <w:rsid w:val="00D06BC9"/>
    <w:rsid w:val="00D3274B"/>
    <w:rsid w:val="00D371F6"/>
    <w:rsid w:val="00D42AD4"/>
    <w:rsid w:val="00D432BC"/>
    <w:rsid w:val="00D50ACE"/>
    <w:rsid w:val="00D52C14"/>
    <w:rsid w:val="00D5355E"/>
    <w:rsid w:val="00D54FCF"/>
    <w:rsid w:val="00D6714B"/>
    <w:rsid w:val="00D722FA"/>
    <w:rsid w:val="00D8734F"/>
    <w:rsid w:val="00D91717"/>
    <w:rsid w:val="00D95BDB"/>
    <w:rsid w:val="00DB3401"/>
    <w:rsid w:val="00DB4A4C"/>
    <w:rsid w:val="00DB7B1E"/>
    <w:rsid w:val="00DC4F75"/>
    <w:rsid w:val="00DC6FDF"/>
    <w:rsid w:val="00DD1702"/>
    <w:rsid w:val="00DD3EA7"/>
    <w:rsid w:val="00DF17C6"/>
    <w:rsid w:val="00DF75A5"/>
    <w:rsid w:val="00E007C0"/>
    <w:rsid w:val="00E05E1D"/>
    <w:rsid w:val="00E17A39"/>
    <w:rsid w:val="00E31AFD"/>
    <w:rsid w:val="00E4145A"/>
    <w:rsid w:val="00E42A1D"/>
    <w:rsid w:val="00E51AEA"/>
    <w:rsid w:val="00E54527"/>
    <w:rsid w:val="00E67D45"/>
    <w:rsid w:val="00E71AC3"/>
    <w:rsid w:val="00E74308"/>
    <w:rsid w:val="00E7475E"/>
    <w:rsid w:val="00EA1092"/>
    <w:rsid w:val="00EA74D9"/>
    <w:rsid w:val="00EB6230"/>
    <w:rsid w:val="00EB7A0A"/>
    <w:rsid w:val="00EC28D4"/>
    <w:rsid w:val="00EE24EE"/>
    <w:rsid w:val="00EE4E5D"/>
    <w:rsid w:val="00EE55C8"/>
    <w:rsid w:val="00F0483D"/>
    <w:rsid w:val="00F07AA9"/>
    <w:rsid w:val="00F329AE"/>
    <w:rsid w:val="00F44E3A"/>
    <w:rsid w:val="00F521AE"/>
    <w:rsid w:val="00F6191D"/>
    <w:rsid w:val="00F62BF0"/>
    <w:rsid w:val="00F96FE9"/>
    <w:rsid w:val="00FA5AB0"/>
    <w:rsid w:val="00FB63D9"/>
    <w:rsid w:val="00FC36C8"/>
    <w:rsid w:val="00FC3DFF"/>
    <w:rsid w:val="00FD03D1"/>
    <w:rsid w:val="00FE7D78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BEAE4"/>
  <w15:chartTrackingRefBased/>
  <w15:docId w15:val="{4312F327-7ACD-8245-8BCE-5DEA021E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897"/>
    <w:pPr>
      <w:suppressAutoHyphens/>
      <w:spacing w:after="200" w:line="276" w:lineRule="auto"/>
    </w:pPr>
    <w:rPr>
      <w:rFonts w:ascii="Calibri" w:eastAsia="SimSun" w:hAnsi="Calibri" w:cs="font283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03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E1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1E14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350"/>
  </w:style>
  <w:style w:type="paragraph" w:styleId="Stopka">
    <w:name w:val="footer"/>
    <w:basedOn w:val="Normalny"/>
    <w:link w:val="Stopka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350"/>
  </w:style>
  <w:style w:type="paragraph" w:styleId="Tekstpodstawowy">
    <w:name w:val="Body Text"/>
    <w:basedOn w:val="Normalny"/>
    <w:link w:val="TekstpodstawowyZnak"/>
    <w:rsid w:val="00027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7897"/>
    <w:rPr>
      <w:rFonts w:ascii="Calibri" w:eastAsia="SimSun" w:hAnsi="Calibri" w:cs="font283"/>
      <w:kern w:val="1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530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6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6EFA"/>
    <w:rPr>
      <w:rFonts w:ascii="Segoe UI" w:eastAsia="SimSun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2FF4"/>
    <w:rPr>
      <w:rFonts w:ascii="Calibri" w:eastAsia="SimSun" w:hAnsi="Calibri" w:cs="font283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2FF4"/>
    <w:rPr>
      <w:rFonts w:ascii="Calibri" w:eastAsia="SimSun" w:hAnsi="Calibri" w:cs="font283"/>
      <w:b/>
      <w:bCs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8815C6"/>
    <w:pPr>
      <w:suppressAutoHyphens/>
    </w:pPr>
    <w:rPr>
      <w:rFonts w:ascii="Calibri" w:eastAsia="SimSun" w:hAnsi="Calibri" w:cs="font283"/>
      <w:kern w:val="1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EA1092"/>
    <w:rPr>
      <w:rFonts w:ascii="Calibri" w:eastAsia="SimSun" w:hAnsi="Calibri" w:cs="font283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8C9C0-3F96-4AE1-BF77-0D0F2A04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247</Words>
  <Characters>1647</Characters>
  <Application>Microsoft Office Word</Application>
  <DocSecurity>0</DocSecurity>
  <Lines>31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Skirgajło - Jacewicz</dc:creator>
  <cp:keywords/>
  <dc:description/>
  <cp:lastModifiedBy>Kamila Ignalewska</cp:lastModifiedBy>
  <cp:revision>172</cp:revision>
  <dcterms:created xsi:type="dcterms:W3CDTF">2019-04-09T12:48:00Z</dcterms:created>
  <dcterms:modified xsi:type="dcterms:W3CDTF">2026-03-19T12:02:00Z</dcterms:modified>
</cp:coreProperties>
</file>